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BF97DCA" w14:textId="77777777" w:rsidR="00D74754" w:rsidRPr="00CE613F" w:rsidRDefault="00D74754" w:rsidP="00D74754">
      <w:pPr>
        <w:jc w:val="right"/>
      </w:pPr>
      <w:r w:rsidRPr="00CE613F">
        <w:t>Zał. nr 5 do ZW 13/2019</w:t>
      </w:r>
    </w:p>
    <w:p w14:paraId="264C7A5E" w14:textId="4D5B7CD5" w:rsidR="00592BDA" w:rsidRDefault="00D74754" w:rsidP="00D74754">
      <w:pPr>
        <w:jc w:val="right"/>
      </w:pPr>
      <w:r w:rsidRPr="00CE613F">
        <w:t>Załącznik  nr …  do programu studiów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6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5F" w14:textId="131944FC" w:rsidR="00B93DA6" w:rsidRDefault="00D74754" w:rsidP="00041381">
            <w:r w:rsidRPr="00D74754">
              <w:t>WYDZIAŁ INFORMATYKI I ZARZĄDZANIA</w:t>
            </w:r>
          </w:p>
          <w:p w14:paraId="264C7A60" w14:textId="77777777" w:rsidR="00041381" w:rsidRPr="00041381" w:rsidRDefault="00041381" w:rsidP="00041381"/>
          <w:p w14:paraId="264C7A61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64C7A62" w14:textId="1AEA7044" w:rsidR="00A73274" w:rsidRDefault="005C16CA" w:rsidP="005C16CA">
            <w:pPr>
              <w:pStyle w:val="Nagwek2"/>
            </w:pPr>
            <w:r>
              <w:t xml:space="preserve">Nazwa </w:t>
            </w:r>
            <w:r w:rsidR="003A6866">
              <w:t xml:space="preserve">przedmiotu </w:t>
            </w:r>
            <w:r>
              <w:t xml:space="preserve">w języku polskim </w:t>
            </w:r>
            <w:r w:rsidR="00320A30">
              <w:t xml:space="preserve">Technologie </w:t>
            </w:r>
            <w:r w:rsidR="00D41FEB">
              <w:t>informacyjne</w:t>
            </w:r>
          </w:p>
          <w:p w14:paraId="264C7A63" w14:textId="2EE18EB6" w:rsidR="005C16CA" w:rsidRDefault="005C16CA" w:rsidP="005C16CA">
            <w:pPr>
              <w:pStyle w:val="Nagwek2"/>
            </w:pPr>
            <w:r>
              <w:t xml:space="preserve">Nazwa </w:t>
            </w:r>
            <w:r w:rsidR="003A6866">
              <w:t xml:space="preserve">przedmiotu </w:t>
            </w:r>
            <w:r>
              <w:t xml:space="preserve">w języku angielskim </w:t>
            </w:r>
            <w:r w:rsidR="00320A30">
              <w:t>In</w:t>
            </w:r>
            <w:r w:rsidR="00D41FEB">
              <w:t>formation</w:t>
            </w:r>
            <w:r w:rsidR="00320A30">
              <w:t xml:space="preserve"> Technolog</w:t>
            </w:r>
            <w:r w:rsidR="00D41FEB">
              <w:t>y</w:t>
            </w:r>
          </w:p>
          <w:p w14:paraId="264C7A64" w14:textId="524F676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4A7CFB">
              <w:t>Z</w:t>
            </w:r>
            <w:r w:rsidR="00320A30">
              <w:t>arządzani</w:t>
            </w:r>
            <w:r w:rsidR="004A7CFB">
              <w:t>e</w:t>
            </w:r>
          </w:p>
          <w:p w14:paraId="264C7A65" w14:textId="57D0742C" w:rsidR="00D552A5" w:rsidRDefault="009E431C" w:rsidP="004A7CFB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4A7CFB" w:rsidRPr="004A7CFB">
              <w:t>Zarządzanie Przedsiębiorstwem</w:t>
            </w:r>
          </w:p>
          <w:p w14:paraId="264C7A66" w14:textId="50B2C7E2" w:rsidR="00D552A5" w:rsidRDefault="00D74754">
            <w:pPr>
              <w:rPr>
                <w:b/>
                <w:bCs/>
              </w:rPr>
            </w:pPr>
            <w:r w:rsidRPr="00D74754">
              <w:rPr>
                <w:b/>
                <w:bCs/>
              </w:rPr>
              <w:t>Poziom i forma studiów:</w:t>
            </w:r>
            <w:r w:rsidR="00D552A5">
              <w:rPr>
                <w:b/>
                <w:bCs/>
              </w:rPr>
              <w:tab/>
            </w:r>
            <w:r w:rsidR="00457B6F">
              <w:rPr>
                <w:b/>
                <w:bCs/>
              </w:rPr>
              <w:t>I stopień, stacjonarna</w:t>
            </w:r>
          </w:p>
          <w:p w14:paraId="264C7A6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264C7A68" w14:textId="3C1FD23C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20A30" w:rsidRPr="00320A30">
              <w:rPr>
                <w:b/>
                <w:bCs/>
              </w:rPr>
              <w:t>I</w:t>
            </w:r>
            <w:r w:rsidR="004A7CFB">
              <w:rPr>
                <w:b/>
                <w:bCs/>
              </w:rPr>
              <w:t>E</w:t>
            </w:r>
            <w:r w:rsidR="00320A30" w:rsidRPr="00320A30">
              <w:rPr>
                <w:b/>
                <w:bCs/>
              </w:rPr>
              <w:t>Z1</w:t>
            </w:r>
            <w:r w:rsidR="00D41FEB">
              <w:rPr>
                <w:b/>
                <w:bCs/>
              </w:rPr>
              <w:t>2</w:t>
            </w:r>
            <w:r w:rsidR="004A7CFB">
              <w:rPr>
                <w:b/>
                <w:bCs/>
              </w:rPr>
              <w:t>30</w:t>
            </w:r>
          </w:p>
          <w:p w14:paraId="264C7A69" w14:textId="77777777" w:rsidR="009A3831" w:rsidRPr="00874AAA" w:rsidRDefault="00874AAA" w:rsidP="00457B6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264C7A6B" w14:textId="77777777" w:rsidR="003C37E7" w:rsidRDefault="003C37E7">
      <w:pPr>
        <w:rPr>
          <w:sz w:val="12"/>
          <w:szCs w:val="12"/>
        </w:rPr>
      </w:pPr>
    </w:p>
    <w:p w14:paraId="264C7A6C" w14:textId="77777777" w:rsidR="005C16CA" w:rsidRDefault="005C16CA">
      <w:pPr>
        <w:rPr>
          <w:sz w:val="12"/>
          <w:szCs w:val="12"/>
        </w:rPr>
      </w:pPr>
    </w:p>
    <w:p w14:paraId="264C7A6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64C7A74" w14:textId="77777777" w:rsidTr="00990D32">
        <w:tc>
          <w:tcPr>
            <w:tcW w:w="2802" w:type="dxa"/>
          </w:tcPr>
          <w:p w14:paraId="264C7A6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64C7A6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64C7A7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64C7A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64C7A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64C7A7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64C7A7B" w14:textId="77777777" w:rsidTr="00B93DA6">
        <w:tc>
          <w:tcPr>
            <w:tcW w:w="2802" w:type="dxa"/>
          </w:tcPr>
          <w:p w14:paraId="264C7A75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64C7A76" w14:textId="77777777" w:rsidR="0096719C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264C7A77" w14:textId="77777777" w:rsidR="0096719C" w:rsidRPr="00D74754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8" w14:textId="77777777" w:rsidR="0096719C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264C7A79" w14:textId="77777777" w:rsidR="0096719C" w:rsidRPr="00D74754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7A" w14:textId="77777777" w:rsidR="0096719C" w:rsidRPr="00D74754" w:rsidRDefault="0096719C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82" w14:textId="77777777" w:rsidTr="00B93DA6">
        <w:tc>
          <w:tcPr>
            <w:tcW w:w="2802" w:type="dxa"/>
          </w:tcPr>
          <w:p w14:paraId="264C7A7C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264C7A7D" w14:textId="77777777" w:rsidR="00EB330B" w:rsidRPr="00D74754" w:rsidRDefault="00320A30" w:rsidP="00DA525E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264C7A7E" w14:textId="77777777" w:rsidR="00EB330B" w:rsidRPr="00D74754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7F" w14:textId="77777777" w:rsidR="00EB330B" w:rsidRPr="00D74754" w:rsidRDefault="00D41FEB" w:rsidP="00320A30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3</w:t>
            </w:r>
            <w:r w:rsidR="00320A30" w:rsidRPr="00D7475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64C7A80" w14:textId="77777777" w:rsidR="00EB330B" w:rsidRPr="00D74754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1" w14:textId="77777777" w:rsidR="00EB330B" w:rsidRPr="00D74754" w:rsidRDefault="00EB330B" w:rsidP="00320A30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14:paraId="264C7A89" w14:textId="77777777" w:rsidTr="00B93DA6">
        <w:tc>
          <w:tcPr>
            <w:tcW w:w="2802" w:type="dxa"/>
          </w:tcPr>
          <w:p w14:paraId="264C7A8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264C7A84" w14:textId="77777777" w:rsidR="0096719C" w:rsidRPr="00D74754" w:rsidRDefault="00457B6F" w:rsidP="00EB330B">
            <w:pPr>
              <w:rPr>
                <w:sz w:val="20"/>
                <w:szCs w:val="20"/>
              </w:rPr>
            </w:pPr>
            <w:r w:rsidRPr="00D74754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64C7A85" w14:textId="77777777" w:rsidR="0096719C" w:rsidRPr="00D74754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64C7A86" w14:textId="77777777" w:rsidR="0096719C" w:rsidRPr="00D74754" w:rsidRDefault="00457B6F" w:rsidP="00EB330B">
            <w:pPr>
              <w:rPr>
                <w:sz w:val="20"/>
                <w:szCs w:val="20"/>
              </w:rPr>
            </w:pPr>
            <w:r w:rsidRPr="00D74754"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14:paraId="264C7A87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64C7A88" w14:textId="77777777" w:rsidR="0096719C" w:rsidRPr="00D74754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264C7A90" w14:textId="77777777" w:rsidTr="00B93DA6">
        <w:tc>
          <w:tcPr>
            <w:tcW w:w="2802" w:type="dxa"/>
          </w:tcPr>
          <w:p w14:paraId="264C7A8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264C7A8B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8C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8D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64C7A8E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8F" w14:textId="77777777" w:rsidR="0096719C" w:rsidRPr="00D74754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64C7A97" w14:textId="77777777" w:rsidTr="00B93DA6">
        <w:tc>
          <w:tcPr>
            <w:tcW w:w="2802" w:type="dxa"/>
          </w:tcPr>
          <w:p w14:paraId="264C7A91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64C7A92" w14:textId="77777777" w:rsidR="002C4A38" w:rsidRPr="00D74754" w:rsidRDefault="00320A30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264C7A93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4" w14:textId="77777777" w:rsidR="002C4A38" w:rsidRPr="00D74754" w:rsidRDefault="00D41FEB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5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6" w14:textId="77777777" w:rsidR="002C4A38" w:rsidRPr="00D74754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64C7A9F" w14:textId="77777777" w:rsidTr="00B93DA6">
        <w:tc>
          <w:tcPr>
            <w:tcW w:w="2802" w:type="dxa"/>
          </w:tcPr>
          <w:p w14:paraId="264C7A98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264C7A99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64C7A9A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4C7A9B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9C" w14:textId="77777777" w:rsidR="009B74F0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264C7A9D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9E" w14:textId="77777777" w:rsidR="009B74F0" w:rsidRPr="00D74754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64C7AA6" w14:textId="77777777" w:rsidTr="00B93DA6">
        <w:tc>
          <w:tcPr>
            <w:tcW w:w="2802" w:type="dxa"/>
          </w:tcPr>
          <w:p w14:paraId="264C7AA0" w14:textId="77777777"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14:paraId="264C7AA1" w14:textId="77777777" w:rsidR="00EB330B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14:paraId="264C7AA2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64C7AA3" w14:textId="77777777" w:rsidR="00EB330B" w:rsidRPr="00D74754" w:rsidRDefault="00B93DA6" w:rsidP="00390B75">
            <w:pPr>
              <w:jc w:val="center"/>
              <w:rPr>
                <w:sz w:val="22"/>
                <w:szCs w:val="22"/>
              </w:rPr>
            </w:pPr>
            <w:r w:rsidRPr="00D74754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14:paraId="264C7AA4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64C7AA5" w14:textId="77777777" w:rsidR="00EB330B" w:rsidRPr="00D74754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4C7AA7" w14:textId="77777777" w:rsidR="0096719C" w:rsidRDefault="0096719C">
      <w:pPr>
        <w:rPr>
          <w:sz w:val="12"/>
          <w:szCs w:val="12"/>
        </w:rPr>
      </w:pPr>
    </w:p>
    <w:p w14:paraId="264C7AA8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264C7AA9" w14:textId="77777777" w:rsidR="005C16CA" w:rsidRDefault="005C16CA">
      <w:pPr>
        <w:rPr>
          <w:sz w:val="12"/>
          <w:szCs w:val="12"/>
        </w:rPr>
      </w:pPr>
    </w:p>
    <w:p w14:paraId="264C7AAA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A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AB" w14:textId="62703E1C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3A6866">
              <w:rPr>
                <w:b/>
                <w:bCs/>
                <w:sz w:val="22"/>
              </w:rPr>
              <w:t xml:space="preserve"> SPOŁECZNYCH</w:t>
            </w:r>
          </w:p>
          <w:p w14:paraId="264C7AAD" w14:textId="093C52D0" w:rsidR="005C16CA" w:rsidRDefault="00320A30" w:rsidP="00D74754">
            <w:pPr>
              <w:ind w:left="10"/>
            </w:pPr>
            <w:r>
              <w:t>Brak</w:t>
            </w:r>
          </w:p>
        </w:tc>
      </w:tr>
    </w:tbl>
    <w:p w14:paraId="264C7AAF" w14:textId="77777777" w:rsidR="003C37E7" w:rsidRDefault="003C37E7">
      <w:pPr>
        <w:rPr>
          <w:sz w:val="12"/>
          <w:szCs w:val="12"/>
        </w:rPr>
      </w:pPr>
    </w:p>
    <w:p w14:paraId="264C7AB0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64C7AB5" w14:textId="77777777" w:rsidTr="001A43C0">
        <w:tc>
          <w:tcPr>
            <w:tcW w:w="9210" w:type="dxa"/>
          </w:tcPr>
          <w:p w14:paraId="264C7AB1" w14:textId="77777777" w:rsidR="009E23F5" w:rsidRPr="007567FA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7567FA">
              <w:rPr>
                <w:b/>
                <w:sz w:val="22"/>
                <w:szCs w:val="22"/>
              </w:rPr>
              <w:t>CELE PRZEDMIOTU</w:t>
            </w:r>
          </w:p>
          <w:p w14:paraId="264C7AB2" w14:textId="77777777" w:rsidR="009E23F5" w:rsidRPr="007567FA" w:rsidRDefault="00161417" w:rsidP="00D41FEB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C1</w:t>
            </w:r>
            <w:r w:rsidR="005C16CA" w:rsidRPr="007567FA">
              <w:rPr>
                <w:sz w:val="22"/>
                <w:szCs w:val="22"/>
              </w:rPr>
              <w:t xml:space="preserve"> </w:t>
            </w:r>
            <w:r w:rsidR="007567FA" w:rsidRPr="007567FA">
              <w:rPr>
                <w:sz w:val="22"/>
                <w:szCs w:val="22"/>
              </w:rPr>
              <w:t>Nabycie wiedzy w zakresie narzędzi, metod i technologii wspomagania gromadzenia, przetwarzania, analizy i prezentacji danych i ich zastosowań w organizacjach.</w:t>
            </w:r>
          </w:p>
          <w:p w14:paraId="264C7AB3" w14:textId="77777777" w:rsidR="005C16CA" w:rsidRPr="00C44F4D" w:rsidRDefault="007567FA" w:rsidP="00161417">
            <w:pPr>
              <w:rPr>
                <w:sz w:val="22"/>
                <w:szCs w:val="22"/>
              </w:rPr>
            </w:pPr>
            <w:r w:rsidRPr="007567FA">
              <w:rPr>
                <w:sz w:val="22"/>
                <w:szCs w:val="22"/>
              </w:rPr>
              <w:t>C2 Nabycie umiejętności posługiwania się wybranymi narzędziami informatycznymi w stopniu zaawansowanym, na potrzeby wspomagania zarządzania.</w:t>
            </w:r>
          </w:p>
          <w:p w14:paraId="264C7AB4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64C7AB6" w14:textId="77777777" w:rsidR="009E23F5" w:rsidRDefault="009E23F5">
      <w:pPr>
        <w:rPr>
          <w:sz w:val="12"/>
          <w:szCs w:val="12"/>
        </w:rPr>
      </w:pPr>
    </w:p>
    <w:p w14:paraId="264C7AB7" w14:textId="77777777" w:rsidR="005C16CA" w:rsidRDefault="005C16CA">
      <w:pPr>
        <w:rPr>
          <w:sz w:val="12"/>
          <w:szCs w:val="12"/>
        </w:rPr>
      </w:pPr>
    </w:p>
    <w:p w14:paraId="264C7AB8" w14:textId="77777777" w:rsidR="005C16CA" w:rsidRDefault="005C16CA">
      <w:pPr>
        <w:rPr>
          <w:sz w:val="12"/>
          <w:szCs w:val="12"/>
        </w:rPr>
      </w:pPr>
    </w:p>
    <w:p w14:paraId="264C7AB9" w14:textId="77777777" w:rsidR="005C16CA" w:rsidRDefault="005C16CA">
      <w:pPr>
        <w:rPr>
          <w:sz w:val="12"/>
          <w:szCs w:val="12"/>
        </w:rPr>
      </w:pPr>
    </w:p>
    <w:p w14:paraId="264C7ABA" w14:textId="77777777" w:rsidR="005C16CA" w:rsidRDefault="005C16CA">
      <w:pPr>
        <w:rPr>
          <w:sz w:val="12"/>
          <w:szCs w:val="12"/>
        </w:rPr>
      </w:pPr>
    </w:p>
    <w:p w14:paraId="264C7ABB" w14:textId="77777777" w:rsidR="005C16CA" w:rsidRDefault="005C16CA">
      <w:pPr>
        <w:rPr>
          <w:sz w:val="12"/>
          <w:szCs w:val="12"/>
        </w:rPr>
      </w:pPr>
    </w:p>
    <w:p w14:paraId="264C7ABC" w14:textId="77777777" w:rsidR="005C16CA" w:rsidRDefault="005C16CA">
      <w:pPr>
        <w:rPr>
          <w:sz w:val="12"/>
          <w:szCs w:val="12"/>
        </w:rPr>
      </w:pPr>
    </w:p>
    <w:p w14:paraId="264C7ABD" w14:textId="77777777" w:rsidR="005C16CA" w:rsidRDefault="005C16CA">
      <w:pPr>
        <w:rPr>
          <w:sz w:val="12"/>
          <w:szCs w:val="12"/>
        </w:rPr>
      </w:pPr>
    </w:p>
    <w:p w14:paraId="264C7ABE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64C7AC6" w14:textId="77777777" w:rsidTr="00B32645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ABF" w14:textId="31A67A0B" w:rsidR="00D552A5" w:rsidRPr="004C67C1" w:rsidRDefault="00C1459D" w:rsidP="00D74754">
            <w:pPr>
              <w:pStyle w:val="Nagwek4"/>
            </w:pPr>
            <w:r w:rsidRPr="004C67C1">
              <w:lastRenderedPageBreak/>
              <w:t xml:space="preserve">PRZEDMIOTOWE </w:t>
            </w:r>
            <w:r w:rsidR="00D552A5" w:rsidRPr="004C67C1">
              <w:t xml:space="preserve">EFEKTY </w:t>
            </w:r>
            <w:r w:rsidR="00D74754" w:rsidRPr="00D74754">
              <w:t>UCZENIA SIĘ</w:t>
            </w:r>
          </w:p>
          <w:p w14:paraId="264C7AC0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wiedzy:</w:t>
            </w:r>
          </w:p>
          <w:p w14:paraId="264C7AC1" w14:textId="77777777" w:rsidR="00D552A5" w:rsidRDefault="001E0D88" w:rsidP="00B32645">
            <w:r w:rsidRPr="004C67C1">
              <w:t>PE</w:t>
            </w:r>
            <w:r w:rsidR="00C1459D" w:rsidRPr="004C67C1">
              <w:t>K</w:t>
            </w:r>
            <w:r w:rsidRPr="004C67C1">
              <w:t>_W01</w:t>
            </w:r>
            <w:r w:rsidR="00B32645" w:rsidRPr="004C67C1">
              <w:t xml:space="preserve"> </w:t>
            </w:r>
            <w:r w:rsidR="004C67C1" w:rsidRPr="004C67C1">
              <w:t>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</w:t>
            </w:r>
            <w:r w:rsidR="004C67C1">
              <w:t>.</w:t>
            </w:r>
          </w:p>
          <w:p w14:paraId="264C7AC2" w14:textId="77777777" w:rsidR="004C67C1" w:rsidRPr="004C67C1" w:rsidRDefault="004C67C1" w:rsidP="00B32645">
            <w:r w:rsidRPr="004C67C1">
              <w:t>PEK_W0</w:t>
            </w:r>
            <w:r>
              <w:t>2</w:t>
            </w:r>
            <w:r w:rsidRPr="004C67C1">
              <w:t xml:space="preserve"> Ma podstawową wiedzę o </w:t>
            </w:r>
            <w:r w:rsidR="00373D1F">
              <w:t xml:space="preserve">sprzęcie i oprogramowaniu komputerowym i sieciowym </w:t>
            </w:r>
            <w:r w:rsidRPr="004C67C1">
              <w:t>oraz rozumie znaczenie bezpieczeństwa i ochrony danych, własności intelektualnych</w:t>
            </w:r>
            <w:r>
              <w:t>.</w:t>
            </w:r>
          </w:p>
          <w:p w14:paraId="264C7AC3" w14:textId="77777777" w:rsidR="001E0D88" w:rsidRPr="004C67C1" w:rsidRDefault="001E0D88" w:rsidP="001E0D88">
            <w:pPr>
              <w:tabs>
                <w:tab w:val="left" w:pos="719"/>
              </w:tabs>
              <w:ind w:left="719" w:hanging="719"/>
            </w:pPr>
            <w:r w:rsidRPr="004C67C1">
              <w:t>Z zakresu umiejętności:</w:t>
            </w:r>
          </w:p>
          <w:p w14:paraId="264C7AC4" w14:textId="77777777" w:rsidR="00874AAA" w:rsidRDefault="001E0D88" w:rsidP="004C67C1">
            <w:r w:rsidRPr="004C67C1">
              <w:t>PE</w:t>
            </w:r>
            <w:r w:rsidR="00C1459D" w:rsidRPr="004C67C1">
              <w:t>K</w:t>
            </w:r>
            <w:r w:rsidRPr="004C67C1">
              <w:t>_U01</w:t>
            </w:r>
            <w:r w:rsidR="00B32645" w:rsidRPr="004C67C1">
              <w:t xml:space="preserve"> </w:t>
            </w:r>
            <w:r w:rsidR="004C67C1" w:rsidRPr="004C67C1">
              <w:t>Potrafi stosować odpowiednie funkcje wybranego oprogramowania i usług internetowych do rozwiązywania problemów z zakresu przetwarzania tekstów, obliczeń i analiz ekonomicznych oraz wizualizacji wyników, ich gromadzenia i integrowania</w:t>
            </w:r>
            <w:r w:rsidR="004C67C1">
              <w:t>.</w:t>
            </w:r>
          </w:p>
          <w:p w14:paraId="264C7AC5" w14:textId="77777777" w:rsidR="004C67C1" w:rsidRDefault="004C67C1" w:rsidP="004C67C1"/>
        </w:tc>
      </w:tr>
    </w:tbl>
    <w:p w14:paraId="264C7AC7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552A5" w14:paraId="264C7AC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8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:rsidRPr="00BF56A3" w14:paraId="264C7ACC" w14:textId="77777777" w:rsidTr="00BF56A3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A" w14:textId="77777777" w:rsidR="00D552A5" w:rsidRPr="00BF56A3" w:rsidRDefault="00D552A5" w:rsidP="002B5912">
            <w:pPr>
              <w:pStyle w:val="Nagwek3"/>
              <w:snapToGrid w:val="0"/>
              <w:spacing w:before="60" w:after="20"/>
            </w:pPr>
            <w:r w:rsidRPr="00BF56A3">
              <w:t>Forma zajęć</w:t>
            </w:r>
            <w:r w:rsidR="00F60A81" w:rsidRPr="00BF56A3">
              <w:t xml:space="preserve"> </w:t>
            </w:r>
            <w:r w:rsidRPr="00BF56A3">
              <w:t>-</w:t>
            </w:r>
            <w:r w:rsidR="00F60A81" w:rsidRPr="00BF56A3">
              <w:t xml:space="preserve"> </w:t>
            </w:r>
            <w:r w:rsidR="00D81453" w:rsidRPr="00BF56A3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B" w14:textId="77777777" w:rsidR="00D552A5" w:rsidRPr="00BF56A3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BF56A3">
              <w:t>Liczba godzin</w:t>
            </w:r>
            <w:r w:rsidR="00D81453" w:rsidRPr="00BF56A3">
              <w:t xml:space="preserve"> </w:t>
            </w:r>
          </w:p>
        </w:tc>
      </w:tr>
      <w:tr w:rsidR="00D552A5" w14:paraId="264C7AD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C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CE" w14:textId="77777777" w:rsidR="00D552A5" w:rsidRPr="00CC204D" w:rsidRDefault="009245E4" w:rsidP="00BF56A3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</w:t>
            </w:r>
            <w:r w:rsidR="00BF56A3">
              <w:rPr>
                <w:bCs/>
              </w:rPr>
              <w:t xml:space="preserve"> do tematyki </w:t>
            </w:r>
            <w:r>
              <w:rPr>
                <w:bCs/>
              </w:rPr>
              <w:t xml:space="preserve">wykładu. </w:t>
            </w:r>
            <w:r w:rsidR="00BF56A3">
              <w:rPr>
                <w:bCs/>
              </w:rPr>
              <w:t>Omówienie warunków zaliczenia.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CF" w14:textId="77777777" w:rsidR="00D552A5" w:rsidRDefault="009245E4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D552A5" w14:paraId="264C7AD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1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2" w14:textId="77777777" w:rsidR="00D552A5" w:rsidRPr="00CC204D" w:rsidRDefault="005A6E02" w:rsidP="003F4BF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 i metody wspomagania wykonywania obliczeń, analizy danych i wizualizacji wyników.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3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5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6" w14:textId="77777777" w:rsidR="00D552A5" w:rsidRPr="00CC204D" w:rsidRDefault="005A6E02" w:rsidP="00BF56A3">
            <w:pPr>
              <w:snapToGrid w:val="0"/>
              <w:spacing w:before="20" w:after="20"/>
              <w:rPr>
                <w:bCs/>
              </w:rPr>
            </w:pPr>
            <w:r w:rsidRPr="000D4147">
              <w:rPr>
                <w:bCs/>
              </w:rPr>
              <w:t xml:space="preserve">Zaawansowane funkcje i metody analizy danych </w:t>
            </w:r>
            <w:r>
              <w:rPr>
                <w:bCs/>
              </w:rPr>
              <w:t xml:space="preserve">i symulacji </w:t>
            </w:r>
            <w:r w:rsidRPr="000D4147">
              <w:rPr>
                <w:bCs/>
              </w:rPr>
              <w:t>w arkuszu kalkulacyjnym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7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D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9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A" w14:textId="77777777" w:rsidR="00D552A5" w:rsidRPr="00CC204D" w:rsidRDefault="005A6E02" w:rsidP="005A6E0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Narzędzia, metody i z</w:t>
            </w:r>
            <w:r w:rsidRPr="005A6E02">
              <w:rPr>
                <w:bCs/>
              </w:rPr>
              <w:t>aawansowane funkcje przetwarzania tekstów</w:t>
            </w:r>
            <w:r>
              <w:rPr>
                <w:bCs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B" w14:textId="77777777" w:rsidR="00D552A5" w:rsidRDefault="005A6E0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264C7AE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DD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DE" w14:textId="77777777" w:rsidR="00D552A5" w:rsidRPr="00CC204D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Przenoszenie obiektów pomiędzy aplikacjami – mechanizm OLE.</w:t>
            </w:r>
            <w:r>
              <w:rPr>
                <w:bCs/>
              </w:rPr>
              <w:br/>
            </w:r>
            <w:r w:rsidR="005A6E02" w:rsidRPr="005A6E02">
              <w:rPr>
                <w:bCs/>
              </w:rPr>
              <w:t>Narzędzia i technik</w:t>
            </w:r>
            <w:r w:rsidR="005D158E">
              <w:rPr>
                <w:bCs/>
              </w:rPr>
              <w:t>i</w:t>
            </w:r>
            <w:r w:rsidR="005A6E02" w:rsidRPr="005A6E02">
              <w:rPr>
                <w:bCs/>
              </w:rPr>
              <w:t xml:space="preserve"> przygotowywania i prowadzenia prezentacji biznesowych</w:t>
            </w:r>
            <w:r w:rsidR="005A6E02">
              <w:rPr>
                <w:bCs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DF" w14:textId="77777777" w:rsidR="00D552A5" w:rsidRDefault="00F352EF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4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1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2" w14:textId="77777777" w:rsidR="00F352EF" w:rsidRPr="00CC204D" w:rsidRDefault="00F352EF" w:rsidP="004A6E2C">
            <w:pPr>
              <w:snapToGrid w:val="0"/>
              <w:spacing w:before="20" w:after="20"/>
              <w:rPr>
                <w:bCs/>
              </w:rPr>
            </w:pPr>
            <w:r w:rsidRPr="005A6E02">
              <w:rPr>
                <w:bCs/>
              </w:rPr>
              <w:t xml:space="preserve">Technologia cyfrowa. </w:t>
            </w:r>
            <w:r>
              <w:rPr>
                <w:bCs/>
              </w:rPr>
              <w:t xml:space="preserve">Sprzęt komputerowy </w:t>
            </w:r>
            <w:r w:rsidR="004A6E2C">
              <w:rPr>
                <w:bCs/>
              </w:rPr>
              <w:t>i sieciowy.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3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8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5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6" w14:textId="77777777" w:rsidR="00F352EF" w:rsidRPr="00CC204D" w:rsidRDefault="004A6E2C" w:rsidP="004A6E2C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</w:t>
            </w:r>
            <w:r w:rsidRPr="00F352EF">
              <w:rPr>
                <w:bCs/>
              </w:rPr>
              <w:t>ystemy operacyjne</w:t>
            </w:r>
            <w:r>
              <w:rPr>
                <w:bCs/>
              </w:rPr>
              <w:t xml:space="preserve"> i oprogramowanie. Bezpieczeństwo danych i o</w:t>
            </w:r>
            <w:r w:rsidRPr="004A6E2C">
              <w:rPr>
                <w:bCs/>
              </w:rPr>
              <w:t>chrona własności intelektualnej.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7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EC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9" w14:textId="77777777" w:rsidR="00F352EF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A" w14:textId="77777777" w:rsidR="00F352EF" w:rsidRDefault="00F352EF" w:rsidP="00F352E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B" w14:textId="77777777" w:rsidR="00F352EF" w:rsidRDefault="00F352EF" w:rsidP="00F352EF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352EF" w14:paraId="264C7AF0" w14:textId="77777777" w:rsidTr="00BF56A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C7AED" w14:textId="77777777" w:rsidR="00F352EF" w:rsidRPr="00CC204D" w:rsidRDefault="00F352EF" w:rsidP="00F352E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C7AEE" w14:textId="77777777" w:rsidR="00F352EF" w:rsidRPr="00CC204D" w:rsidRDefault="00F352EF" w:rsidP="00F352E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7AEF" w14:textId="77777777" w:rsidR="00F352EF" w:rsidRPr="00F60A81" w:rsidRDefault="00F352EF" w:rsidP="00F352E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264C7AF1" w14:textId="77777777" w:rsidR="00937508" w:rsidRDefault="00937508">
      <w:pPr>
        <w:rPr>
          <w:sz w:val="12"/>
          <w:szCs w:val="12"/>
        </w:rPr>
      </w:pPr>
    </w:p>
    <w:p w14:paraId="264C7AF2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6816"/>
        <w:gridCol w:w="1432"/>
      </w:tblGrid>
      <w:tr w:rsidR="00252DBF" w:rsidRPr="004005FE" w14:paraId="264C7AF5" w14:textId="77777777" w:rsidTr="00D47C96">
        <w:tc>
          <w:tcPr>
            <w:tcW w:w="7628" w:type="dxa"/>
            <w:gridSpan w:val="2"/>
          </w:tcPr>
          <w:p w14:paraId="264C7AF3" w14:textId="77777777" w:rsidR="00252DBF" w:rsidRPr="004005FE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4005FE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2" w:type="dxa"/>
          </w:tcPr>
          <w:p w14:paraId="264C7AF4" w14:textId="77777777" w:rsidR="00252DBF" w:rsidRPr="004005FE" w:rsidRDefault="00252DBF" w:rsidP="00F138A7">
            <w:pPr>
              <w:rPr>
                <w:b/>
                <w:sz w:val="18"/>
                <w:szCs w:val="18"/>
              </w:rPr>
            </w:pPr>
            <w:r w:rsidRPr="004005FE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264C7AF9" w14:textId="77777777" w:rsidTr="00D47C96">
        <w:tc>
          <w:tcPr>
            <w:tcW w:w="812" w:type="dxa"/>
          </w:tcPr>
          <w:p w14:paraId="264C7AF6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6" w:type="dxa"/>
          </w:tcPr>
          <w:p w14:paraId="264C7AF7" w14:textId="77777777" w:rsidR="00252DBF" w:rsidRPr="00390B75" w:rsidRDefault="006E12C9" w:rsidP="00BF56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</w:t>
            </w:r>
            <w:r w:rsidR="00BF56A3">
              <w:rPr>
                <w:sz w:val="22"/>
                <w:szCs w:val="22"/>
              </w:rPr>
              <w:t>zadań laboratoryjnych</w:t>
            </w:r>
            <w:r w:rsidRPr="006E12C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warunków zaliczenia,</w:t>
            </w:r>
            <w:r w:rsidRPr="006E12C9">
              <w:rPr>
                <w:sz w:val="22"/>
                <w:szCs w:val="22"/>
              </w:rPr>
              <w:t xml:space="preserve"> środowiska pracy i zasad bezpieczeństwa w pracowni komputerowej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8" w14:textId="77777777" w:rsidR="00252DBF" w:rsidRPr="00390B75" w:rsidRDefault="009245E4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52DBF" w:rsidRPr="00390B75" w14:paraId="264C7AFD" w14:textId="77777777" w:rsidTr="00D47C96">
        <w:tc>
          <w:tcPr>
            <w:tcW w:w="812" w:type="dxa"/>
          </w:tcPr>
          <w:p w14:paraId="264C7AFA" w14:textId="77777777"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816" w:type="dxa"/>
          </w:tcPr>
          <w:p w14:paraId="264C7AFB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Zaawansowane funkcje i metody gromadzenia, analizy i wizualizacji danych w arkuszu kalkulacyjnym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AFC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390B75" w14:paraId="264C7B01" w14:textId="77777777" w:rsidTr="00D47C96">
        <w:tc>
          <w:tcPr>
            <w:tcW w:w="812" w:type="dxa"/>
          </w:tcPr>
          <w:p w14:paraId="264C7AFE" w14:textId="77777777" w:rsidR="00252DBF" w:rsidRDefault="00252DBF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816" w:type="dxa"/>
          </w:tcPr>
          <w:p w14:paraId="264C7AFF" w14:textId="77777777" w:rsidR="00252DBF" w:rsidRPr="00390B75" w:rsidRDefault="005A6E02" w:rsidP="00F138A7">
            <w:pPr>
              <w:rPr>
                <w:sz w:val="22"/>
                <w:szCs w:val="22"/>
              </w:rPr>
            </w:pPr>
            <w:r w:rsidRPr="005A6E02">
              <w:rPr>
                <w:sz w:val="22"/>
                <w:szCs w:val="22"/>
              </w:rPr>
              <w:t>Narzędzia i metody edycji oraz przetwarzania tekstów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264C7B00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 w14:paraId="264C7B05" w14:textId="77777777" w:rsidTr="00D47C96">
        <w:tc>
          <w:tcPr>
            <w:tcW w:w="812" w:type="dxa"/>
          </w:tcPr>
          <w:p w14:paraId="264C7B02" w14:textId="77777777" w:rsidR="00252DBF" w:rsidRDefault="00252DBF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816" w:type="dxa"/>
          </w:tcPr>
          <w:p w14:paraId="264C7B03" w14:textId="77777777" w:rsidR="00252DBF" w:rsidRPr="00390B75" w:rsidRDefault="005A6E02" w:rsidP="005A6E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do wyboru.</w:t>
            </w:r>
          </w:p>
        </w:tc>
        <w:tc>
          <w:tcPr>
            <w:tcW w:w="1432" w:type="dxa"/>
          </w:tcPr>
          <w:p w14:paraId="264C7B04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9" w14:textId="77777777" w:rsidTr="00D47C96">
        <w:tc>
          <w:tcPr>
            <w:tcW w:w="812" w:type="dxa"/>
          </w:tcPr>
          <w:p w14:paraId="264C7B06" w14:textId="77777777" w:rsidR="00252DBF" w:rsidRDefault="00252DBF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816" w:type="dxa"/>
          </w:tcPr>
          <w:p w14:paraId="264C7B07" w14:textId="77777777" w:rsidR="00252DBF" w:rsidRPr="00390B75" w:rsidRDefault="005A6E02" w:rsidP="006E12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dodatkowe, poprawkowe i podsumowanie.</w:t>
            </w:r>
          </w:p>
        </w:tc>
        <w:tc>
          <w:tcPr>
            <w:tcW w:w="1432" w:type="dxa"/>
          </w:tcPr>
          <w:p w14:paraId="264C7B08" w14:textId="77777777" w:rsidR="00252DBF" w:rsidRPr="00390B75" w:rsidRDefault="005A6E02" w:rsidP="00924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264C7B0D" w14:textId="77777777" w:rsidTr="00D47C96">
        <w:tc>
          <w:tcPr>
            <w:tcW w:w="812" w:type="dxa"/>
          </w:tcPr>
          <w:p w14:paraId="264C7B0A" w14:textId="77777777" w:rsidR="00252DBF" w:rsidRDefault="00252DBF" w:rsidP="00F138A7"/>
        </w:tc>
        <w:tc>
          <w:tcPr>
            <w:tcW w:w="6816" w:type="dxa"/>
          </w:tcPr>
          <w:p w14:paraId="264C7B0B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264C7B0C" w14:textId="77777777" w:rsidR="00252DBF" w:rsidRPr="009245E4" w:rsidRDefault="009245E4" w:rsidP="009245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264C7B0E" w14:textId="77777777" w:rsidR="00252DBF" w:rsidRDefault="00252DBF">
      <w:pPr>
        <w:rPr>
          <w:sz w:val="12"/>
          <w:szCs w:val="12"/>
        </w:rPr>
      </w:pPr>
    </w:p>
    <w:p w14:paraId="264C7B0F" w14:textId="77777777" w:rsidR="00252DBF" w:rsidRPr="003C37E7" w:rsidRDefault="00252DBF">
      <w:pPr>
        <w:rPr>
          <w:sz w:val="12"/>
          <w:szCs w:val="12"/>
        </w:rPr>
      </w:pPr>
    </w:p>
    <w:p w14:paraId="264C7B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1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1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64C7B1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13" w14:textId="77777777" w:rsidR="0085533D" w:rsidRPr="00345471" w:rsidRDefault="00DC5082" w:rsidP="0085533D">
            <w:r w:rsidRPr="00345471">
              <w:t>N</w:t>
            </w:r>
            <w:r w:rsidR="007358EE" w:rsidRPr="00345471">
              <w:t>1.</w:t>
            </w:r>
            <w:r w:rsidR="00350BEC" w:rsidRPr="00345471">
              <w:t xml:space="preserve"> Wykład tradycyjny z wykorzystaniem prezentacji multimedialnych i filmów</w:t>
            </w:r>
          </w:p>
          <w:p w14:paraId="264C7B14" w14:textId="77777777" w:rsidR="007358EE" w:rsidRPr="00345471" w:rsidRDefault="00DC5082" w:rsidP="0085533D">
            <w:r w:rsidRPr="00345471">
              <w:t>N</w:t>
            </w:r>
            <w:r w:rsidR="007358EE" w:rsidRPr="00345471">
              <w:t>2.</w:t>
            </w:r>
            <w:r w:rsidR="00350BEC" w:rsidRPr="00345471">
              <w:t xml:space="preserve"> Listy zadań </w:t>
            </w:r>
            <w:r w:rsidR="00896DBC">
              <w:t>d</w:t>
            </w:r>
            <w:r w:rsidR="00350BEC" w:rsidRPr="00345471">
              <w:t>o wykonania indywidualnie w pracowni komputerowej i w domu</w:t>
            </w:r>
          </w:p>
          <w:p w14:paraId="264C7B15" w14:textId="77777777" w:rsidR="007358EE" w:rsidRPr="00345471" w:rsidRDefault="00DC5082" w:rsidP="0085533D">
            <w:r w:rsidRPr="00345471">
              <w:t>N</w:t>
            </w:r>
            <w:r w:rsidR="007358EE" w:rsidRPr="00345471">
              <w:t>3.</w:t>
            </w:r>
            <w:r w:rsidR="00350BEC" w:rsidRPr="00345471">
              <w:t xml:space="preserve"> Dyskusja efektów w trakcie prezentacji wyników pracy studenta</w:t>
            </w:r>
          </w:p>
          <w:p w14:paraId="264C7B16" w14:textId="77777777" w:rsidR="007358EE" w:rsidRDefault="007358EE" w:rsidP="00345471"/>
        </w:tc>
      </w:tr>
    </w:tbl>
    <w:p w14:paraId="264C7B18" w14:textId="77777777" w:rsidR="008F1AD2" w:rsidRDefault="008F1AD2">
      <w:pPr>
        <w:rPr>
          <w:sz w:val="12"/>
          <w:szCs w:val="12"/>
        </w:rPr>
      </w:pPr>
    </w:p>
    <w:p w14:paraId="264C7B19" w14:textId="0F097DCC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D74754" w:rsidRPr="00D74754">
        <w:rPr>
          <w:b/>
          <w:sz w:val="22"/>
          <w:szCs w:val="22"/>
        </w:rPr>
        <w:t>UCZENIA SIĘ</w:t>
      </w:r>
    </w:p>
    <w:p w14:paraId="264C7B1A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083"/>
        <w:gridCol w:w="4494"/>
      </w:tblGrid>
      <w:tr w:rsidR="007333C4" w:rsidRPr="00390B75" w14:paraId="264C7B1E" w14:textId="77777777" w:rsidTr="00896DBC">
        <w:tc>
          <w:tcPr>
            <w:tcW w:w="2483" w:type="dxa"/>
          </w:tcPr>
          <w:p w14:paraId="264C7B1B" w14:textId="77777777" w:rsidR="007333C4" w:rsidRPr="00941983" w:rsidRDefault="007333C4" w:rsidP="009D49C5">
            <w:pPr>
              <w:rPr>
                <w:sz w:val="22"/>
                <w:szCs w:val="22"/>
              </w:rPr>
            </w:pPr>
            <w:r w:rsidRPr="00941983">
              <w:rPr>
                <w:b/>
                <w:sz w:val="22"/>
                <w:szCs w:val="22"/>
              </w:rPr>
              <w:t>Ocen</w:t>
            </w:r>
            <w:r w:rsidR="009D49C5" w:rsidRPr="00941983">
              <w:rPr>
                <w:b/>
                <w:sz w:val="22"/>
                <w:szCs w:val="22"/>
              </w:rPr>
              <w:t>y</w:t>
            </w:r>
            <w:r w:rsidR="009D49C5" w:rsidRPr="00941983">
              <w:rPr>
                <w:b/>
                <w:bCs/>
              </w:rPr>
              <w:t xml:space="preserve"> </w:t>
            </w:r>
            <w:r w:rsidR="009D49C5" w:rsidRPr="00941983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3" w:type="dxa"/>
          </w:tcPr>
          <w:p w14:paraId="264C7B1C" w14:textId="72E34081" w:rsidR="007333C4" w:rsidRPr="00941983" w:rsidRDefault="007333C4" w:rsidP="007C72CA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Numer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  <w:tc>
          <w:tcPr>
            <w:tcW w:w="4494" w:type="dxa"/>
          </w:tcPr>
          <w:p w14:paraId="264C7B1D" w14:textId="4D8C3FCE" w:rsidR="007333C4" w:rsidRPr="00390B75" w:rsidRDefault="007333C4" w:rsidP="007333C4">
            <w:pPr>
              <w:rPr>
                <w:sz w:val="22"/>
                <w:szCs w:val="22"/>
              </w:rPr>
            </w:pPr>
            <w:r w:rsidRPr="00941983">
              <w:rPr>
                <w:sz w:val="22"/>
                <w:szCs w:val="22"/>
              </w:rPr>
              <w:t xml:space="preserve">Sposób oceny osiągnięcia efektu </w:t>
            </w:r>
            <w:r w:rsidR="00D74754" w:rsidRPr="00D74754">
              <w:rPr>
                <w:sz w:val="22"/>
                <w:szCs w:val="22"/>
              </w:rPr>
              <w:t>uczenia się</w:t>
            </w:r>
          </w:p>
        </w:tc>
      </w:tr>
      <w:tr w:rsidR="007333C4" w:rsidRPr="00896DBC" w14:paraId="264C7B22" w14:textId="77777777" w:rsidTr="00896DBC">
        <w:tc>
          <w:tcPr>
            <w:tcW w:w="2483" w:type="dxa"/>
          </w:tcPr>
          <w:p w14:paraId="264C7B1F" w14:textId="77777777" w:rsidR="007333C4" w:rsidRPr="00896DBC" w:rsidRDefault="009D49C5" w:rsidP="007C72CA">
            <w:r w:rsidRPr="00896DBC">
              <w:t>F1</w:t>
            </w:r>
          </w:p>
        </w:tc>
        <w:tc>
          <w:tcPr>
            <w:tcW w:w="2083" w:type="dxa"/>
          </w:tcPr>
          <w:p w14:paraId="264C7B20" w14:textId="77777777" w:rsidR="007333C4" w:rsidRPr="00896DBC" w:rsidRDefault="00F60D9E" w:rsidP="007C72C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PEK_W01</w:t>
            </w:r>
            <w:r w:rsidR="00896DBC">
              <w:rPr>
                <w:sz w:val="22"/>
                <w:szCs w:val="22"/>
              </w:rPr>
              <w:t xml:space="preserve">, </w:t>
            </w:r>
            <w:r w:rsidR="00896DBC" w:rsidRPr="00896DBC">
              <w:rPr>
                <w:sz w:val="22"/>
                <w:szCs w:val="22"/>
              </w:rPr>
              <w:t>PEK_W0</w:t>
            </w:r>
            <w:r w:rsidR="00896DBC">
              <w:rPr>
                <w:sz w:val="22"/>
                <w:szCs w:val="22"/>
              </w:rPr>
              <w:t>2</w:t>
            </w:r>
          </w:p>
        </w:tc>
        <w:tc>
          <w:tcPr>
            <w:tcW w:w="4494" w:type="dxa"/>
          </w:tcPr>
          <w:p w14:paraId="264C7B21" w14:textId="77777777" w:rsidR="007333C4" w:rsidRPr="00896DBC" w:rsidRDefault="009B65E0" w:rsidP="007C72C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Kolokwium</w:t>
            </w:r>
          </w:p>
        </w:tc>
      </w:tr>
      <w:tr w:rsidR="007333C4" w:rsidRPr="00896DBC" w14:paraId="264C7B26" w14:textId="77777777" w:rsidTr="00896DBC">
        <w:tc>
          <w:tcPr>
            <w:tcW w:w="2483" w:type="dxa"/>
          </w:tcPr>
          <w:p w14:paraId="264C7B23" w14:textId="77777777" w:rsidR="007333C4" w:rsidRPr="00896DBC" w:rsidRDefault="009D49C5" w:rsidP="007C72CA">
            <w:r w:rsidRPr="00896DBC">
              <w:t>F2</w:t>
            </w:r>
          </w:p>
        </w:tc>
        <w:tc>
          <w:tcPr>
            <w:tcW w:w="2083" w:type="dxa"/>
          </w:tcPr>
          <w:p w14:paraId="264C7B24" w14:textId="77777777" w:rsidR="007333C4" w:rsidRPr="00896DBC" w:rsidRDefault="00941983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PEK_U01</w:t>
            </w:r>
          </w:p>
        </w:tc>
        <w:tc>
          <w:tcPr>
            <w:tcW w:w="4494" w:type="dxa"/>
          </w:tcPr>
          <w:p w14:paraId="264C7B25" w14:textId="77777777" w:rsidR="007333C4" w:rsidRPr="00896DBC" w:rsidRDefault="009B65E0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Ocena </w:t>
            </w:r>
            <w:r w:rsidR="00896DBC">
              <w:rPr>
                <w:sz w:val="22"/>
                <w:szCs w:val="22"/>
              </w:rPr>
              <w:t xml:space="preserve">sposobu </w:t>
            </w:r>
            <w:r w:rsidRPr="00896DBC">
              <w:rPr>
                <w:sz w:val="22"/>
                <w:szCs w:val="22"/>
              </w:rPr>
              <w:t>wykonania zadań i zrozumienia ich problematyki (w trakcie prezentacji i dyskusji wyników)</w:t>
            </w:r>
          </w:p>
        </w:tc>
      </w:tr>
      <w:tr w:rsidR="009B65E0" w:rsidRPr="00896DBC" w14:paraId="264C7B2A" w14:textId="77777777" w:rsidTr="00896DBC">
        <w:tc>
          <w:tcPr>
            <w:tcW w:w="2483" w:type="dxa"/>
          </w:tcPr>
          <w:p w14:paraId="264C7B27" w14:textId="77777777" w:rsidR="009B65E0" w:rsidRPr="00896DBC" w:rsidRDefault="009B65E0" w:rsidP="00896DBC">
            <w:r w:rsidRPr="00896DBC">
              <w:t>F</w:t>
            </w:r>
            <w:r w:rsidR="00896DBC">
              <w:t>3</w:t>
            </w:r>
          </w:p>
        </w:tc>
        <w:tc>
          <w:tcPr>
            <w:tcW w:w="2083" w:type="dxa"/>
          </w:tcPr>
          <w:p w14:paraId="264C7B28" w14:textId="77777777" w:rsidR="009B65E0" w:rsidRPr="00896DBC" w:rsidRDefault="00F60D9E" w:rsidP="00896DBC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PEK_W01, PEK_</w:t>
            </w:r>
            <w:r w:rsidR="00896DBC">
              <w:rPr>
                <w:sz w:val="22"/>
                <w:szCs w:val="22"/>
              </w:rPr>
              <w:t>W</w:t>
            </w:r>
            <w:r w:rsidRPr="00896DBC">
              <w:rPr>
                <w:sz w:val="22"/>
                <w:szCs w:val="22"/>
              </w:rPr>
              <w:t>0</w:t>
            </w:r>
            <w:r w:rsidR="00896DBC">
              <w:rPr>
                <w:sz w:val="22"/>
                <w:szCs w:val="22"/>
              </w:rPr>
              <w:t>2</w:t>
            </w:r>
            <w:r w:rsidRPr="00896DBC">
              <w:rPr>
                <w:sz w:val="22"/>
                <w:szCs w:val="22"/>
              </w:rPr>
              <w:t>, PEK_U0</w:t>
            </w:r>
            <w:r w:rsidR="00896DBC">
              <w:rPr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14:paraId="264C7B29" w14:textId="77777777" w:rsidR="009B65E0" w:rsidRPr="00896DBC" w:rsidRDefault="00215BDA" w:rsidP="00D66DE1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Premia </w:t>
            </w:r>
            <w:r w:rsidR="00D66DE1">
              <w:rPr>
                <w:sz w:val="22"/>
                <w:szCs w:val="22"/>
              </w:rPr>
              <w:t>uznaniowa</w:t>
            </w:r>
          </w:p>
        </w:tc>
      </w:tr>
      <w:tr w:rsidR="009B65E0" w:rsidRPr="00896DBC" w14:paraId="264C7B2E" w14:textId="77777777" w:rsidTr="00896DBC">
        <w:tc>
          <w:tcPr>
            <w:tcW w:w="2483" w:type="dxa"/>
          </w:tcPr>
          <w:p w14:paraId="264C7B2B" w14:textId="77777777" w:rsidR="009B65E0" w:rsidRPr="00896DBC" w:rsidRDefault="009B65E0" w:rsidP="00896DBC">
            <w:r w:rsidRPr="00896DBC">
              <w:t>F</w:t>
            </w:r>
            <w:r w:rsidR="00896DBC">
              <w:t>4</w:t>
            </w:r>
          </w:p>
        </w:tc>
        <w:tc>
          <w:tcPr>
            <w:tcW w:w="2083" w:type="dxa"/>
          </w:tcPr>
          <w:p w14:paraId="264C7B2C" w14:textId="77777777" w:rsidR="009B65E0" w:rsidRPr="00896DBC" w:rsidRDefault="009B65E0" w:rsidP="009D49C5">
            <w:pPr>
              <w:rPr>
                <w:sz w:val="22"/>
                <w:szCs w:val="22"/>
              </w:rPr>
            </w:pPr>
          </w:p>
        </w:tc>
        <w:tc>
          <w:tcPr>
            <w:tcW w:w="4494" w:type="dxa"/>
          </w:tcPr>
          <w:p w14:paraId="264C7B2D" w14:textId="77777777" w:rsidR="009B65E0" w:rsidRPr="00896DBC" w:rsidRDefault="00215BDA" w:rsidP="00215BDA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 xml:space="preserve">Obecność na zajęciach </w:t>
            </w:r>
          </w:p>
        </w:tc>
      </w:tr>
      <w:tr w:rsidR="00977663" w:rsidRPr="00896DBC" w14:paraId="264C7B31" w14:textId="77777777" w:rsidTr="00896DBC">
        <w:tc>
          <w:tcPr>
            <w:tcW w:w="9060" w:type="dxa"/>
            <w:gridSpan w:val="3"/>
          </w:tcPr>
          <w:p w14:paraId="264C7B2F" w14:textId="77777777" w:rsidR="00713A17" w:rsidRPr="00896DBC" w:rsidRDefault="007358EE" w:rsidP="00A12397">
            <w:pPr>
              <w:rPr>
                <w:sz w:val="22"/>
                <w:szCs w:val="22"/>
              </w:rPr>
            </w:pPr>
            <w:r w:rsidRPr="00896DBC">
              <w:rPr>
                <w:sz w:val="22"/>
                <w:szCs w:val="22"/>
              </w:rPr>
              <w:t>P</w:t>
            </w:r>
            <w:r w:rsidR="006D35B4" w:rsidRPr="00896DBC">
              <w:rPr>
                <w:sz w:val="22"/>
                <w:szCs w:val="22"/>
              </w:rPr>
              <w:t xml:space="preserve"> = </w:t>
            </w:r>
            <w:r w:rsidR="00215BDA" w:rsidRPr="00896DBC">
              <w:rPr>
                <w:sz w:val="22"/>
                <w:szCs w:val="22"/>
              </w:rPr>
              <w:t>0,8*</w:t>
            </w:r>
            <w:r w:rsidR="009B65E0" w:rsidRPr="00896DBC">
              <w:rPr>
                <w:sz w:val="22"/>
                <w:szCs w:val="22"/>
              </w:rPr>
              <w:t>F1</w:t>
            </w:r>
            <w:r w:rsidR="00215BDA" w:rsidRPr="00896DBC">
              <w:rPr>
                <w:sz w:val="22"/>
                <w:szCs w:val="22"/>
              </w:rPr>
              <w:t xml:space="preserve"> + 0,2*F</w:t>
            </w:r>
            <w:r w:rsidR="00896DBC">
              <w:rPr>
                <w:sz w:val="22"/>
                <w:szCs w:val="22"/>
              </w:rPr>
              <w:t>4</w:t>
            </w:r>
            <w:r w:rsidR="006D35B4" w:rsidRPr="00896DBC">
              <w:rPr>
                <w:sz w:val="22"/>
                <w:szCs w:val="22"/>
              </w:rPr>
              <w:t xml:space="preserve"> (wykład)</w:t>
            </w:r>
          </w:p>
          <w:p w14:paraId="264C7B30" w14:textId="77777777" w:rsidR="006D35B4" w:rsidRPr="009B65E0" w:rsidRDefault="006D35B4" w:rsidP="001B6D38">
            <w:pPr>
              <w:rPr>
                <w:sz w:val="22"/>
                <w:szCs w:val="22"/>
                <w:lang w:val="en-US"/>
              </w:rPr>
            </w:pPr>
            <w:r w:rsidRPr="00896DBC">
              <w:rPr>
                <w:sz w:val="22"/>
                <w:szCs w:val="22"/>
                <w:lang w:val="en-US"/>
              </w:rPr>
              <w:t>P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 = </w:t>
            </w:r>
            <w:r w:rsidR="00215BDA" w:rsidRPr="00896DBC">
              <w:rPr>
                <w:sz w:val="22"/>
                <w:szCs w:val="22"/>
                <w:lang w:val="en-US"/>
              </w:rPr>
              <w:t>(0,</w:t>
            </w:r>
            <w:r w:rsidR="00896DBC">
              <w:rPr>
                <w:sz w:val="22"/>
                <w:szCs w:val="22"/>
                <w:lang w:val="en-US"/>
              </w:rPr>
              <w:t>8</w:t>
            </w:r>
            <w:r w:rsidR="00215BDA" w:rsidRPr="00896DBC">
              <w:rPr>
                <w:sz w:val="22"/>
                <w:szCs w:val="22"/>
                <w:lang w:val="en-US"/>
              </w:rPr>
              <w:t>*</w:t>
            </w:r>
            <w:r w:rsidR="009B65E0" w:rsidRPr="00896DBC">
              <w:rPr>
                <w:sz w:val="22"/>
                <w:szCs w:val="22"/>
                <w:lang w:val="en-US"/>
              </w:rPr>
              <w:t xml:space="preserve">F2 + </w:t>
            </w:r>
            <w:r w:rsidR="00215BDA" w:rsidRPr="00896DBC">
              <w:rPr>
                <w:sz w:val="22"/>
                <w:szCs w:val="22"/>
                <w:lang w:val="en-US"/>
              </w:rPr>
              <w:t>0,2*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1B6D38">
              <w:rPr>
                <w:sz w:val="22"/>
                <w:szCs w:val="22"/>
                <w:lang w:val="en-US"/>
              </w:rPr>
              <w:t>3</w:t>
            </w:r>
            <w:r w:rsidR="00215BDA" w:rsidRPr="00896DBC">
              <w:rPr>
                <w:sz w:val="22"/>
                <w:szCs w:val="22"/>
                <w:lang w:val="en-US"/>
              </w:rPr>
              <w:t>)*</w:t>
            </w:r>
            <w:r w:rsidR="009B65E0" w:rsidRPr="00896DBC">
              <w:rPr>
                <w:sz w:val="22"/>
                <w:szCs w:val="22"/>
                <w:lang w:val="en-US"/>
              </w:rPr>
              <w:t>F</w:t>
            </w:r>
            <w:r w:rsidR="00896DBC">
              <w:rPr>
                <w:sz w:val="22"/>
                <w:szCs w:val="22"/>
                <w:lang w:val="en-US"/>
              </w:rPr>
              <w:t>4</w:t>
            </w:r>
            <w:r w:rsidRPr="00896DBC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96DBC">
              <w:rPr>
                <w:sz w:val="22"/>
                <w:szCs w:val="22"/>
                <w:lang w:val="en-US"/>
              </w:rPr>
              <w:t>laboratorium</w:t>
            </w:r>
            <w:proofErr w:type="spellEnd"/>
            <w:r w:rsidRPr="00896DBC">
              <w:rPr>
                <w:sz w:val="22"/>
                <w:szCs w:val="22"/>
                <w:lang w:val="en-US"/>
              </w:rPr>
              <w:t>)</w:t>
            </w:r>
          </w:p>
        </w:tc>
      </w:tr>
    </w:tbl>
    <w:p w14:paraId="264C7B32" w14:textId="77777777" w:rsidR="00067B47" w:rsidRPr="009B65E0" w:rsidRDefault="00067B47">
      <w:pPr>
        <w:rPr>
          <w:sz w:val="12"/>
          <w:szCs w:val="12"/>
          <w:lang w:val="en-US"/>
        </w:rPr>
      </w:pPr>
    </w:p>
    <w:p w14:paraId="264C7B33" w14:textId="77777777" w:rsidR="009A33BF" w:rsidRPr="009B65E0" w:rsidRDefault="009A33BF">
      <w:pPr>
        <w:rPr>
          <w:sz w:val="12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64C7B35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34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264C7B40" w14:textId="77777777" w:rsidTr="00404AEC">
        <w:trPr>
          <w:trHeight w:val="17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4C7B36" w14:textId="77777777" w:rsidR="002B5912" w:rsidRPr="00404AEC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64C7B37" w14:textId="77777777" w:rsidR="00250319" w:rsidRDefault="004254C3" w:rsidP="004254C3">
            <w:pPr>
              <w:rPr>
                <w:sz w:val="22"/>
                <w:szCs w:val="18"/>
              </w:rPr>
            </w:pPr>
            <w:r w:rsidRPr="004254C3">
              <w:rPr>
                <w:sz w:val="22"/>
                <w:szCs w:val="18"/>
              </w:rPr>
              <w:t>[1]</w:t>
            </w:r>
            <w:r>
              <w:rPr>
                <w:sz w:val="22"/>
                <w:szCs w:val="18"/>
              </w:rPr>
              <w:t xml:space="preserve"> Zasoby (listy zadań) opublikowane na witrynie kursu.</w:t>
            </w:r>
          </w:p>
          <w:p w14:paraId="264C7B38" w14:textId="77777777" w:rsidR="001E55BF" w:rsidRDefault="003B305C" w:rsidP="004254C3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[2] </w:t>
            </w:r>
            <w:r w:rsidRPr="003B305C">
              <w:rPr>
                <w:sz w:val="22"/>
                <w:szCs w:val="18"/>
              </w:rPr>
              <w:t>Sikorski W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Wykłady z podstaw informatyki</w:t>
            </w:r>
            <w:r>
              <w:rPr>
                <w:sz w:val="22"/>
                <w:szCs w:val="18"/>
              </w:rPr>
              <w:t>, Helion 2014.</w:t>
            </w:r>
          </w:p>
          <w:p w14:paraId="264C7B39" w14:textId="057B1BD0" w:rsidR="001E55BF" w:rsidRPr="001E55BF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[3] </w:t>
            </w:r>
            <w:r w:rsidR="001E55BF" w:rsidRPr="001E55BF">
              <w:rPr>
                <w:sz w:val="22"/>
                <w:szCs w:val="18"/>
              </w:rPr>
              <w:t>Wróblewski P., MS Office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/365 PL w biurze i nie tylko, Helion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.</w:t>
            </w:r>
          </w:p>
          <w:p w14:paraId="264C7B3A" w14:textId="4669210B" w:rsidR="001E55BF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[4] </w:t>
            </w:r>
            <w:r w:rsidR="001E55BF" w:rsidRPr="001E55BF">
              <w:rPr>
                <w:sz w:val="22"/>
                <w:szCs w:val="18"/>
              </w:rPr>
              <w:t>Masłowski K., Excel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 xml:space="preserve"> PL. Ćwiczenia zaawansowane, Helion 201</w:t>
            </w:r>
            <w:r w:rsidR="0078651C">
              <w:rPr>
                <w:sz w:val="22"/>
                <w:szCs w:val="18"/>
              </w:rPr>
              <w:t>6</w:t>
            </w:r>
            <w:r w:rsidR="001E55BF" w:rsidRPr="001E55BF">
              <w:rPr>
                <w:sz w:val="22"/>
                <w:szCs w:val="18"/>
              </w:rPr>
              <w:t>.</w:t>
            </w:r>
          </w:p>
          <w:p w14:paraId="264C7B3B" w14:textId="77777777" w:rsidR="001E55BF" w:rsidRPr="004254C3" w:rsidRDefault="003B305C" w:rsidP="001E55BF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[5] </w:t>
            </w:r>
            <w:proofErr w:type="spellStart"/>
            <w:r w:rsidRPr="003B305C">
              <w:rPr>
                <w:sz w:val="22"/>
                <w:szCs w:val="18"/>
              </w:rPr>
              <w:t>Liderman</w:t>
            </w:r>
            <w:proofErr w:type="spellEnd"/>
            <w:r w:rsidRPr="003B305C">
              <w:rPr>
                <w:sz w:val="22"/>
                <w:szCs w:val="18"/>
              </w:rPr>
              <w:t xml:space="preserve"> K</w:t>
            </w:r>
            <w:r>
              <w:rPr>
                <w:sz w:val="22"/>
                <w:szCs w:val="18"/>
              </w:rPr>
              <w:t xml:space="preserve">., </w:t>
            </w:r>
            <w:r w:rsidRPr="003B305C">
              <w:rPr>
                <w:sz w:val="22"/>
                <w:szCs w:val="18"/>
              </w:rPr>
              <w:t>Bezpieczeństwo informacyjne</w:t>
            </w:r>
            <w:r>
              <w:rPr>
                <w:sz w:val="22"/>
                <w:szCs w:val="18"/>
              </w:rPr>
              <w:t>, Helion 2015.</w:t>
            </w:r>
          </w:p>
          <w:p w14:paraId="264C7B3C" w14:textId="77777777" w:rsidR="002B5912" w:rsidRPr="00404AEC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404AEC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64C7B3D" w14:textId="77777777" w:rsidR="002B5912" w:rsidRPr="00086DD3" w:rsidRDefault="004254C3" w:rsidP="004254C3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>[1]</w:t>
            </w:r>
            <w:r w:rsidR="003B305C" w:rsidRPr="00086DD3">
              <w:rPr>
                <w:sz w:val="22"/>
                <w:szCs w:val="22"/>
              </w:rPr>
              <w:t xml:space="preserve"> </w:t>
            </w:r>
            <w:proofErr w:type="spellStart"/>
            <w:r w:rsidR="003B305C" w:rsidRPr="00086DD3">
              <w:rPr>
                <w:sz w:val="22"/>
                <w:szCs w:val="22"/>
              </w:rPr>
              <w:t>Sosinsky</w:t>
            </w:r>
            <w:proofErr w:type="spellEnd"/>
            <w:r w:rsidR="003B305C" w:rsidRPr="00086DD3">
              <w:rPr>
                <w:sz w:val="22"/>
                <w:szCs w:val="22"/>
              </w:rPr>
              <w:t xml:space="preserve"> B., Sieci komputerowe, Helion 2013.</w:t>
            </w:r>
          </w:p>
          <w:p w14:paraId="264C7B3E" w14:textId="77777777" w:rsidR="001E55BF" w:rsidRPr="00086DD3" w:rsidRDefault="003B305C" w:rsidP="004254C3">
            <w:pPr>
              <w:rPr>
                <w:sz w:val="22"/>
                <w:szCs w:val="22"/>
              </w:rPr>
            </w:pPr>
            <w:r w:rsidRPr="00086DD3">
              <w:rPr>
                <w:sz w:val="22"/>
                <w:szCs w:val="22"/>
              </w:rPr>
              <w:t xml:space="preserve">[2] </w:t>
            </w:r>
            <w:proofErr w:type="spellStart"/>
            <w:r w:rsidR="001E55BF" w:rsidRPr="00086DD3">
              <w:rPr>
                <w:sz w:val="22"/>
                <w:szCs w:val="22"/>
              </w:rPr>
              <w:t>McFedries</w:t>
            </w:r>
            <w:proofErr w:type="spellEnd"/>
            <w:r w:rsidR="001E55BF" w:rsidRPr="00086DD3">
              <w:rPr>
                <w:sz w:val="22"/>
                <w:szCs w:val="22"/>
              </w:rPr>
              <w:t xml:space="preserve"> P., Excel. Wykresy, analiza danych, tabele przestawne</w:t>
            </w:r>
            <w:r w:rsidR="00BF14CF" w:rsidRPr="00086DD3">
              <w:rPr>
                <w:sz w:val="22"/>
                <w:szCs w:val="22"/>
              </w:rPr>
              <w:t xml:space="preserve">, </w:t>
            </w:r>
            <w:r w:rsidR="001E55BF" w:rsidRPr="00086DD3">
              <w:rPr>
                <w:sz w:val="22"/>
                <w:szCs w:val="22"/>
              </w:rPr>
              <w:t>Helion 2015.</w:t>
            </w:r>
          </w:p>
          <w:p w14:paraId="264C7B3F" w14:textId="77777777" w:rsidR="001E55BF" w:rsidRDefault="00BF14CF" w:rsidP="004254C3">
            <w:r w:rsidRPr="00086DD3">
              <w:rPr>
                <w:sz w:val="22"/>
                <w:szCs w:val="22"/>
              </w:rPr>
              <w:t>[3] Czasopisma i witryny internetowe polecane na witrynie kursu.</w:t>
            </w:r>
          </w:p>
        </w:tc>
      </w:tr>
      <w:tr w:rsidR="009A3831" w14:paraId="264C7B4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1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64C7B4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7B43" w14:textId="5D207471" w:rsidR="009A3831" w:rsidRPr="00813723" w:rsidRDefault="00D47C96" w:rsidP="00D74754">
            <w:pPr>
              <w:snapToGrid w:val="0"/>
              <w:ind w:left="360"/>
              <w:rPr>
                <w:b/>
                <w:bCs/>
              </w:rPr>
            </w:pPr>
            <w:r w:rsidRPr="00D47C96">
              <w:rPr>
                <w:b/>
                <w:bCs/>
              </w:rPr>
              <w:t>Wiesław Dobrowolski,</w:t>
            </w:r>
            <w:r w:rsidR="00D74754">
              <w:rPr>
                <w:b/>
                <w:bCs/>
              </w:rPr>
              <w:t xml:space="preserve"> </w:t>
            </w:r>
            <w:hyperlink r:id="rId9" w:history="1">
              <w:r w:rsidR="003A6866" w:rsidRPr="009F1933">
                <w:rPr>
                  <w:rStyle w:val="Hipercze"/>
                  <w:b/>
                  <w:bCs/>
                </w:rPr>
                <w:t>wieslaw.dobrowolski@pwr.edu.pl</w:t>
              </w:r>
            </w:hyperlink>
            <w:r w:rsidR="003A6866">
              <w:rPr>
                <w:b/>
                <w:bCs/>
              </w:rPr>
              <w:t xml:space="preserve"> </w:t>
            </w:r>
            <w:bookmarkStart w:id="0" w:name="_GoBack"/>
            <w:bookmarkEnd w:id="0"/>
            <w:r w:rsidRPr="00D47C96">
              <w:rPr>
                <w:b/>
                <w:bCs/>
              </w:rPr>
              <w:t xml:space="preserve"> </w:t>
            </w:r>
            <w:r w:rsidR="003A6866">
              <w:rPr>
                <w:b/>
                <w:bCs/>
              </w:rPr>
              <w:t xml:space="preserve"> </w:t>
            </w:r>
          </w:p>
        </w:tc>
      </w:tr>
    </w:tbl>
    <w:p w14:paraId="264C7B65" w14:textId="77777777" w:rsidR="00D552A5" w:rsidRDefault="00D552A5" w:rsidP="00D74754"/>
    <w:sectPr w:rsidR="00D552A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72288" w14:textId="77777777" w:rsidR="00C63B74" w:rsidRDefault="00C63B74">
      <w:r>
        <w:separator/>
      </w:r>
    </w:p>
  </w:endnote>
  <w:endnote w:type="continuationSeparator" w:id="0">
    <w:p w14:paraId="31284EB3" w14:textId="77777777" w:rsidR="00C63B74" w:rsidRDefault="00C6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7B6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75FFA" w14:textId="77777777" w:rsidR="00C63B74" w:rsidRDefault="00C63B74">
      <w:r>
        <w:separator/>
      </w:r>
    </w:p>
  </w:footnote>
  <w:footnote w:type="continuationSeparator" w:id="0">
    <w:p w14:paraId="175635A8" w14:textId="77777777" w:rsidR="00C63B74" w:rsidRDefault="00C63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469A"/>
    <w:rsid w:val="000156A0"/>
    <w:rsid w:val="00034144"/>
    <w:rsid w:val="00041381"/>
    <w:rsid w:val="00054669"/>
    <w:rsid w:val="00067B47"/>
    <w:rsid w:val="000757F3"/>
    <w:rsid w:val="00084262"/>
    <w:rsid w:val="00086DD3"/>
    <w:rsid w:val="00095840"/>
    <w:rsid w:val="000A0315"/>
    <w:rsid w:val="000A2D82"/>
    <w:rsid w:val="000A754B"/>
    <w:rsid w:val="000B2EDD"/>
    <w:rsid w:val="000D2204"/>
    <w:rsid w:val="000E365C"/>
    <w:rsid w:val="000F3A10"/>
    <w:rsid w:val="000F73A3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B6B2D"/>
    <w:rsid w:val="001B6D38"/>
    <w:rsid w:val="001D58E2"/>
    <w:rsid w:val="001E0D88"/>
    <w:rsid w:val="001E55BF"/>
    <w:rsid w:val="0021492B"/>
    <w:rsid w:val="00215BDA"/>
    <w:rsid w:val="00216C3F"/>
    <w:rsid w:val="00221A54"/>
    <w:rsid w:val="0023230F"/>
    <w:rsid w:val="00236A6A"/>
    <w:rsid w:val="00250319"/>
    <w:rsid w:val="00252DBF"/>
    <w:rsid w:val="002659C6"/>
    <w:rsid w:val="00292BFC"/>
    <w:rsid w:val="002A358C"/>
    <w:rsid w:val="002B2B29"/>
    <w:rsid w:val="002B5912"/>
    <w:rsid w:val="002C13D6"/>
    <w:rsid w:val="002C4A38"/>
    <w:rsid w:val="002D7FF3"/>
    <w:rsid w:val="002E286E"/>
    <w:rsid w:val="003013A2"/>
    <w:rsid w:val="00320A30"/>
    <w:rsid w:val="00330D51"/>
    <w:rsid w:val="003325BF"/>
    <w:rsid w:val="0033626A"/>
    <w:rsid w:val="00345471"/>
    <w:rsid w:val="00350BEC"/>
    <w:rsid w:val="00361AB9"/>
    <w:rsid w:val="00373D1F"/>
    <w:rsid w:val="003810E9"/>
    <w:rsid w:val="00390B75"/>
    <w:rsid w:val="003A6866"/>
    <w:rsid w:val="003B0A30"/>
    <w:rsid w:val="003B305C"/>
    <w:rsid w:val="003C37E7"/>
    <w:rsid w:val="003C650C"/>
    <w:rsid w:val="003F183E"/>
    <w:rsid w:val="003F4BF8"/>
    <w:rsid w:val="003F5F77"/>
    <w:rsid w:val="004005FE"/>
    <w:rsid w:val="00404AEC"/>
    <w:rsid w:val="00407B87"/>
    <w:rsid w:val="004254C3"/>
    <w:rsid w:val="00434D81"/>
    <w:rsid w:val="00445A01"/>
    <w:rsid w:val="00457B6F"/>
    <w:rsid w:val="00476124"/>
    <w:rsid w:val="00477042"/>
    <w:rsid w:val="00480AC6"/>
    <w:rsid w:val="00487489"/>
    <w:rsid w:val="004A69E4"/>
    <w:rsid w:val="004A6E2C"/>
    <w:rsid w:val="004A7CFB"/>
    <w:rsid w:val="004A7DEB"/>
    <w:rsid w:val="004A7FFC"/>
    <w:rsid w:val="004B2951"/>
    <w:rsid w:val="004C4B53"/>
    <w:rsid w:val="004C67C1"/>
    <w:rsid w:val="004D36CA"/>
    <w:rsid w:val="004D7607"/>
    <w:rsid w:val="004E5526"/>
    <w:rsid w:val="0050644A"/>
    <w:rsid w:val="005475EE"/>
    <w:rsid w:val="00556547"/>
    <w:rsid w:val="00562C35"/>
    <w:rsid w:val="00562E32"/>
    <w:rsid w:val="0057064A"/>
    <w:rsid w:val="005732CA"/>
    <w:rsid w:val="005803E3"/>
    <w:rsid w:val="005849D9"/>
    <w:rsid w:val="00590B78"/>
    <w:rsid w:val="00591B3F"/>
    <w:rsid w:val="00592BDA"/>
    <w:rsid w:val="005940CD"/>
    <w:rsid w:val="00594550"/>
    <w:rsid w:val="005A6E02"/>
    <w:rsid w:val="005B128C"/>
    <w:rsid w:val="005C16CA"/>
    <w:rsid w:val="005C5D72"/>
    <w:rsid w:val="005C6F14"/>
    <w:rsid w:val="005C7850"/>
    <w:rsid w:val="005D158E"/>
    <w:rsid w:val="00603641"/>
    <w:rsid w:val="00603C29"/>
    <w:rsid w:val="00621B56"/>
    <w:rsid w:val="00663BA2"/>
    <w:rsid w:val="00670BB4"/>
    <w:rsid w:val="00673713"/>
    <w:rsid w:val="006B0D90"/>
    <w:rsid w:val="006C64BB"/>
    <w:rsid w:val="006D0380"/>
    <w:rsid w:val="006D35B4"/>
    <w:rsid w:val="006D53FB"/>
    <w:rsid w:val="006D5EA5"/>
    <w:rsid w:val="006E12C9"/>
    <w:rsid w:val="006E1C7B"/>
    <w:rsid w:val="006E6902"/>
    <w:rsid w:val="006E7055"/>
    <w:rsid w:val="006F01A6"/>
    <w:rsid w:val="0071360A"/>
    <w:rsid w:val="00713A17"/>
    <w:rsid w:val="007206D5"/>
    <w:rsid w:val="00722987"/>
    <w:rsid w:val="007333C4"/>
    <w:rsid w:val="007358EE"/>
    <w:rsid w:val="007536D2"/>
    <w:rsid w:val="007567FA"/>
    <w:rsid w:val="00765B5D"/>
    <w:rsid w:val="0078651C"/>
    <w:rsid w:val="007B30F9"/>
    <w:rsid w:val="007C6787"/>
    <w:rsid w:val="007C72CA"/>
    <w:rsid w:val="007D1760"/>
    <w:rsid w:val="007D46F8"/>
    <w:rsid w:val="007D5C79"/>
    <w:rsid w:val="008011DB"/>
    <w:rsid w:val="00813723"/>
    <w:rsid w:val="00835A0A"/>
    <w:rsid w:val="0085533D"/>
    <w:rsid w:val="008730C1"/>
    <w:rsid w:val="00874AAA"/>
    <w:rsid w:val="00875BE6"/>
    <w:rsid w:val="00885977"/>
    <w:rsid w:val="008860E9"/>
    <w:rsid w:val="00896DBC"/>
    <w:rsid w:val="008A0AE7"/>
    <w:rsid w:val="008B3399"/>
    <w:rsid w:val="008C4D57"/>
    <w:rsid w:val="008E617D"/>
    <w:rsid w:val="008F1AD2"/>
    <w:rsid w:val="008F5F86"/>
    <w:rsid w:val="00915194"/>
    <w:rsid w:val="009245E4"/>
    <w:rsid w:val="00936FC1"/>
    <w:rsid w:val="00937508"/>
    <w:rsid w:val="00941983"/>
    <w:rsid w:val="009639EB"/>
    <w:rsid w:val="00965E7F"/>
    <w:rsid w:val="0096719C"/>
    <w:rsid w:val="00977663"/>
    <w:rsid w:val="00990D32"/>
    <w:rsid w:val="009A33BF"/>
    <w:rsid w:val="009A3831"/>
    <w:rsid w:val="009B65E0"/>
    <w:rsid w:val="009B74F0"/>
    <w:rsid w:val="009D49C5"/>
    <w:rsid w:val="009E23F5"/>
    <w:rsid w:val="009E431C"/>
    <w:rsid w:val="00A02D5D"/>
    <w:rsid w:val="00A12397"/>
    <w:rsid w:val="00A12B4B"/>
    <w:rsid w:val="00A309E9"/>
    <w:rsid w:val="00A677CF"/>
    <w:rsid w:val="00A73274"/>
    <w:rsid w:val="00AB1A1A"/>
    <w:rsid w:val="00AB78D3"/>
    <w:rsid w:val="00AC0C11"/>
    <w:rsid w:val="00AC4224"/>
    <w:rsid w:val="00AD643A"/>
    <w:rsid w:val="00B03744"/>
    <w:rsid w:val="00B3200B"/>
    <w:rsid w:val="00B32645"/>
    <w:rsid w:val="00B3552F"/>
    <w:rsid w:val="00B367BD"/>
    <w:rsid w:val="00B43849"/>
    <w:rsid w:val="00B46905"/>
    <w:rsid w:val="00B4771F"/>
    <w:rsid w:val="00B53E01"/>
    <w:rsid w:val="00B721DE"/>
    <w:rsid w:val="00B93DA6"/>
    <w:rsid w:val="00B975A9"/>
    <w:rsid w:val="00BA26EE"/>
    <w:rsid w:val="00BD2DF3"/>
    <w:rsid w:val="00BE27A3"/>
    <w:rsid w:val="00BF14CF"/>
    <w:rsid w:val="00BF38AF"/>
    <w:rsid w:val="00BF56A3"/>
    <w:rsid w:val="00C1459D"/>
    <w:rsid w:val="00C16DC6"/>
    <w:rsid w:val="00C349A4"/>
    <w:rsid w:val="00C35AC8"/>
    <w:rsid w:val="00C40469"/>
    <w:rsid w:val="00C44F4D"/>
    <w:rsid w:val="00C45CB2"/>
    <w:rsid w:val="00C54939"/>
    <w:rsid w:val="00C63B74"/>
    <w:rsid w:val="00C84573"/>
    <w:rsid w:val="00C87AD1"/>
    <w:rsid w:val="00CA5C4D"/>
    <w:rsid w:val="00CB759A"/>
    <w:rsid w:val="00CC1B84"/>
    <w:rsid w:val="00CC204D"/>
    <w:rsid w:val="00CE0349"/>
    <w:rsid w:val="00D10320"/>
    <w:rsid w:val="00D332B9"/>
    <w:rsid w:val="00D376AB"/>
    <w:rsid w:val="00D41FEB"/>
    <w:rsid w:val="00D47C96"/>
    <w:rsid w:val="00D552A5"/>
    <w:rsid w:val="00D66DE1"/>
    <w:rsid w:val="00D74754"/>
    <w:rsid w:val="00D81453"/>
    <w:rsid w:val="00D922FB"/>
    <w:rsid w:val="00DA2E73"/>
    <w:rsid w:val="00DA525E"/>
    <w:rsid w:val="00DB58D8"/>
    <w:rsid w:val="00DB7C62"/>
    <w:rsid w:val="00DC16A5"/>
    <w:rsid w:val="00DC5082"/>
    <w:rsid w:val="00E022A7"/>
    <w:rsid w:val="00E051BD"/>
    <w:rsid w:val="00E113E1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52EF"/>
    <w:rsid w:val="00F4058A"/>
    <w:rsid w:val="00F516A0"/>
    <w:rsid w:val="00F60A81"/>
    <w:rsid w:val="00F60D9E"/>
    <w:rsid w:val="00F62928"/>
    <w:rsid w:val="00F64B62"/>
    <w:rsid w:val="00F84BEE"/>
    <w:rsid w:val="00FA3200"/>
    <w:rsid w:val="00FB2632"/>
    <w:rsid w:val="00FC3901"/>
    <w:rsid w:val="00FC64A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C7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ieslaw.dobrowol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5802D7C-09D6-430D-A26D-2AF2901B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3391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</cp:lastModifiedBy>
  <cp:revision>36</cp:revision>
  <cp:lastPrinted>2012-05-07T11:13:00Z</cp:lastPrinted>
  <dcterms:created xsi:type="dcterms:W3CDTF">2016-03-16T21:06:00Z</dcterms:created>
  <dcterms:modified xsi:type="dcterms:W3CDTF">2019-04-01T06:35:00Z</dcterms:modified>
</cp:coreProperties>
</file>